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FBED35A" w14:textId="77777777" w:rsidR="00AE55A5" w:rsidRDefault="00AE55A5">
      <w:pPr>
        <w:pStyle w:val="Title"/>
      </w:pPr>
      <w:r>
        <w:t>Course Policy, Proce</w:t>
      </w:r>
      <w:r w:rsidR="006F5065">
        <w:t>dures &amp; Expectations:  Biology 2</w:t>
      </w:r>
    </w:p>
    <w:p w14:paraId="36BF0301" w14:textId="77777777" w:rsidR="00AE55A5" w:rsidRDefault="00AE55A5"/>
    <w:p w14:paraId="58E31900" w14:textId="77777777" w:rsidR="00AE55A5" w:rsidRDefault="00AE55A5">
      <w:pPr>
        <w:rPr>
          <w:u w:val="single"/>
        </w:rPr>
      </w:pPr>
      <w:r>
        <w:t>Instructor: Scott Thomas                                                             Students Name</w:t>
      </w:r>
      <w:r>
        <w:rPr>
          <w:u w:val="single"/>
        </w:rPr>
        <w:tab/>
      </w:r>
      <w:r>
        <w:rPr>
          <w:u w:val="single"/>
        </w:rPr>
        <w:tab/>
      </w:r>
      <w:r>
        <w:rPr>
          <w:u w:val="single"/>
        </w:rPr>
        <w:tab/>
      </w:r>
      <w:r>
        <w:rPr>
          <w:u w:val="single"/>
        </w:rPr>
        <w:tab/>
      </w:r>
      <w:r>
        <w:rPr>
          <w:u w:val="single"/>
        </w:rPr>
        <w:tab/>
      </w:r>
    </w:p>
    <w:p w14:paraId="1B42F476" w14:textId="77777777" w:rsidR="00AE55A5" w:rsidRDefault="00AE55A5">
      <w:r>
        <w:t>Office Phone: 720-423-7062                                                       Date__________ Period_______</w:t>
      </w:r>
    </w:p>
    <w:p w14:paraId="72A91613" w14:textId="77777777" w:rsidR="00AE55A5" w:rsidRDefault="00AE55A5">
      <w:r>
        <w:t>E-mail</w:t>
      </w:r>
      <w:r>
        <w:sym w:font="Wingdings" w:char="F0E0"/>
      </w:r>
      <w:r>
        <w:t xml:space="preserve"> </w:t>
      </w:r>
      <w:hyperlink r:id="rId6" w:history="1">
        <w:r w:rsidRPr="00A57AC4">
          <w:rPr>
            <w:rStyle w:val="Hyperlink"/>
          </w:rPr>
          <w:t>Scott_Thomas@dpsk12.org</w:t>
        </w:r>
      </w:hyperlink>
    </w:p>
    <w:p w14:paraId="5BC0D47B" w14:textId="77777777" w:rsidR="002565DC" w:rsidRDefault="002565DC" w:rsidP="002565DC">
      <w:r>
        <w:t>Web page</w:t>
      </w:r>
      <w:r>
        <w:sym w:font="Wingdings" w:char="F0E0"/>
      </w:r>
      <w:r>
        <w:t xml:space="preserve"> </w:t>
      </w:r>
      <w:hyperlink r:id="rId7" w:history="1">
        <w:r w:rsidRPr="00A57AC4">
          <w:rPr>
            <w:rStyle w:val="Hyperlink"/>
          </w:rPr>
          <w:t>http://tj-thomas.wikispaces.com</w:t>
        </w:r>
      </w:hyperlink>
      <w:r>
        <w:t xml:space="preserve"> </w:t>
      </w:r>
    </w:p>
    <w:p w14:paraId="0FA45D03" w14:textId="77777777" w:rsidR="00AE55A5" w:rsidRDefault="00AE55A5"/>
    <w:p w14:paraId="2F90E5E7" w14:textId="77777777" w:rsidR="0091482C" w:rsidRPr="002565DC" w:rsidRDefault="00AE55A5" w:rsidP="002565DC">
      <w:pPr>
        <w:ind w:left="630" w:hanging="630"/>
      </w:pPr>
      <w:r>
        <w:rPr>
          <w:b/>
        </w:rPr>
        <w:t>Course Description:</w:t>
      </w:r>
      <w:r>
        <w:t xml:space="preserve"> </w:t>
      </w:r>
      <w:r w:rsidR="006F5065">
        <w:t>The course will start</w:t>
      </w:r>
      <w:r w:rsidR="007B0BE0">
        <w:t xml:space="preserve"> with the study of heredity</w:t>
      </w:r>
      <w:r w:rsidR="006F5065">
        <w:t xml:space="preserve"> and patterns of human inheritance</w:t>
      </w:r>
      <w:r w:rsidR="007B0BE0">
        <w:t>.</w:t>
      </w:r>
      <w:r w:rsidR="006F5065">
        <w:t xml:space="preserve">  This will lead us into the topic of evolution where we will look at the process of evolution and how inheritance plays a role in continuing the process of evolution from one generation to another.  In addition, ecology will be looked at centering </w:t>
      </w:r>
      <w:proofErr w:type="gramStart"/>
      <w:r w:rsidR="006F5065">
        <w:t>around</w:t>
      </w:r>
      <w:proofErr w:type="gramEnd"/>
      <w:r w:rsidR="006F5065">
        <w:t xml:space="preserve"> environmental interactions and the flow of energy throughout an ecosystem including a detailed look at photosynthesis and cellular respiration.  If time permits, we will also be looking at the human body and how its various systems interact with each other in order to maintain homeostasis.</w:t>
      </w:r>
    </w:p>
    <w:p w14:paraId="64D09007" w14:textId="77777777" w:rsidR="0091482C" w:rsidRDefault="0091482C"/>
    <w:p w14:paraId="303256D4" w14:textId="77777777" w:rsidR="0091482C" w:rsidRPr="00DD3574" w:rsidRDefault="0091482C" w:rsidP="0091482C">
      <w:pPr>
        <w:tabs>
          <w:tab w:val="left" w:pos="1188"/>
        </w:tabs>
        <w:ind w:left="630" w:hanging="630"/>
      </w:pPr>
      <w:r>
        <w:rPr>
          <w:b/>
        </w:rPr>
        <w:t xml:space="preserve">Course expectations:  </w:t>
      </w:r>
      <w:r>
        <w:t xml:space="preserve">There will be times in which you will experience great difficulty in this course for a variety of reasons.  Many students have been challenged academically for the first time in this class.  Please remember that </w:t>
      </w:r>
      <w:r w:rsidRPr="00B00B5D">
        <w:rPr>
          <w:caps/>
        </w:rPr>
        <w:t>I am here to help</w:t>
      </w:r>
      <w:r>
        <w:t>!!!  It is crucial that you do not get behind in class, GET HELP EARLY; I am here to help!!!  DO NOT GIVE UP; keep working hard and you WILL be rewarded.  Remember, I AM HERE TO HELP.</w:t>
      </w:r>
    </w:p>
    <w:p w14:paraId="1639C747" w14:textId="77777777" w:rsidR="0091482C" w:rsidRDefault="0091482C" w:rsidP="0091482C">
      <w:pPr>
        <w:tabs>
          <w:tab w:val="left" w:pos="1188"/>
        </w:tabs>
        <w:rPr>
          <w:b/>
        </w:rPr>
      </w:pPr>
    </w:p>
    <w:p w14:paraId="419EB47A" w14:textId="77777777" w:rsidR="001D4371" w:rsidRDefault="001D4371" w:rsidP="002565DC">
      <w:pPr>
        <w:ind w:left="630" w:hanging="630"/>
      </w:pPr>
      <w:r>
        <w:rPr>
          <w:b/>
        </w:rPr>
        <w:t>Required Materials:</w:t>
      </w:r>
    </w:p>
    <w:p w14:paraId="007E8351" w14:textId="77777777" w:rsidR="001D4371" w:rsidRDefault="001D4371" w:rsidP="002565DC">
      <w:pPr>
        <w:ind w:left="630" w:hanging="630"/>
      </w:pPr>
      <w:r>
        <w:tab/>
      </w:r>
      <w:proofErr w:type="gramStart"/>
      <w:r>
        <w:t>1)  Pocketed</w:t>
      </w:r>
      <w:proofErr w:type="gramEnd"/>
      <w:r>
        <w:t>, Three-Ring Folder dedicated to Biology</w:t>
      </w:r>
      <w:r w:rsidR="004E0364">
        <w:t xml:space="preserve"> (with loose leaf paper)</w:t>
      </w:r>
    </w:p>
    <w:p w14:paraId="1080697C" w14:textId="77777777" w:rsidR="001D4371" w:rsidRDefault="001D4371" w:rsidP="002565DC">
      <w:pPr>
        <w:ind w:left="630" w:hanging="630"/>
      </w:pPr>
      <w:r>
        <w:tab/>
      </w:r>
      <w:proofErr w:type="gramStart"/>
      <w:r>
        <w:t>2)  Paper</w:t>
      </w:r>
      <w:proofErr w:type="gramEnd"/>
      <w:r>
        <w:t xml:space="preserve"> for writing notes</w:t>
      </w:r>
    </w:p>
    <w:p w14:paraId="295B7039" w14:textId="77777777" w:rsidR="001D4371" w:rsidRDefault="001D4371" w:rsidP="002565DC">
      <w:pPr>
        <w:ind w:left="630" w:hanging="630"/>
      </w:pPr>
      <w:r>
        <w:tab/>
      </w:r>
      <w:proofErr w:type="gramStart"/>
      <w:r>
        <w:t>3)  Writing</w:t>
      </w:r>
      <w:proofErr w:type="gramEnd"/>
      <w:r>
        <w:t xml:space="preserve"> utensil</w:t>
      </w:r>
    </w:p>
    <w:p w14:paraId="33ED0633" w14:textId="77777777" w:rsidR="001D4371" w:rsidRPr="001D4371" w:rsidRDefault="001D4371" w:rsidP="002565DC">
      <w:pPr>
        <w:ind w:left="630" w:hanging="630"/>
      </w:pPr>
    </w:p>
    <w:p w14:paraId="2713994D" w14:textId="77777777" w:rsidR="002565DC" w:rsidRDefault="002565DC" w:rsidP="002565DC">
      <w:pPr>
        <w:ind w:left="630" w:hanging="630"/>
      </w:pPr>
      <w:r>
        <w:rPr>
          <w:b/>
        </w:rPr>
        <w:t>Homework:</w:t>
      </w:r>
      <w:r>
        <w:t xml:space="preserve"> Homework will vary from week to week.  If no homework is assigned you should always review and study material on your own.  Homework is due by the end of the day on the due date assigned.  No work will be accepted after the time that it is due.  </w:t>
      </w:r>
    </w:p>
    <w:p w14:paraId="35ECD4BC" w14:textId="77777777" w:rsidR="002565DC" w:rsidRDefault="002565DC" w:rsidP="0091482C">
      <w:pPr>
        <w:tabs>
          <w:tab w:val="left" w:pos="1188"/>
        </w:tabs>
        <w:rPr>
          <w:b/>
        </w:rPr>
      </w:pPr>
    </w:p>
    <w:p w14:paraId="59AA0381" w14:textId="77777777" w:rsidR="00381E1B" w:rsidRDefault="0091482C" w:rsidP="002565DC">
      <w:pPr>
        <w:tabs>
          <w:tab w:val="left" w:pos="1188"/>
        </w:tabs>
        <w:ind w:left="630" w:hanging="630"/>
      </w:pPr>
      <w:r>
        <w:rPr>
          <w:b/>
        </w:rPr>
        <w:t>Test/Quiz:</w:t>
      </w:r>
      <w:r w:rsidR="002565DC">
        <w:t xml:space="preserve"> Q</w:t>
      </w:r>
      <w:r>
        <w:t xml:space="preserve">uizzes will be given </w:t>
      </w:r>
      <w:r w:rsidR="002565DC">
        <w:t>1-2 times per week.  The</w:t>
      </w:r>
      <w:r w:rsidR="00381E1B">
        <w:t>re will be 2 main types of quizzes:</w:t>
      </w:r>
      <w:r w:rsidR="002565DC">
        <w:t xml:space="preserve"> vocabulary</w:t>
      </w:r>
      <w:r w:rsidR="00381E1B">
        <w:t xml:space="preserve"> &amp; chapter quizzes.  </w:t>
      </w:r>
      <w:r w:rsidR="002565DC">
        <w:t xml:space="preserve">There are no “pop” quizzes or tests, you will always be made well </w:t>
      </w:r>
      <w:r w:rsidR="00381E1B">
        <w:t xml:space="preserve">aware of all quizzes and tests.  </w:t>
      </w:r>
    </w:p>
    <w:p w14:paraId="6A554DDE" w14:textId="77777777" w:rsidR="00381E1B" w:rsidRDefault="00381E1B" w:rsidP="002565DC">
      <w:pPr>
        <w:tabs>
          <w:tab w:val="left" w:pos="1188"/>
        </w:tabs>
        <w:ind w:left="630" w:hanging="630"/>
      </w:pPr>
    </w:p>
    <w:p w14:paraId="65992DF7" w14:textId="77777777" w:rsidR="002F603F" w:rsidRDefault="00381E1B" w:rsidP="00381E1B">
      <w:pPr>
        <w:tabs>
          <w:tab w:val="left" w:pos="1188"/>
        </w:tabs>
        <w:ind w:left="630" w:hanging="630"/>
      </w:pPr>
      <w:r>
        <w:tab/>
        <w:t xml:space="preserve">You will have </w:t>
      </w:r>
      <w:r w:rsidR="006F5065">
        <w:t>3-</w:t>
      </w:r>
      <w:r>
        <w:t>4 tests throughout the semester.  You will have a test at the end of each 6 weeks grading term as well as a f</w:t>
      </w:r>
      <w:r w:rsidR="006F5065">
        <w:t xml:space="preserve">inal.  </w:t>
      </w:r>
    </w:p>
    <w:p w14:paraId="40854149" w14:textId="77777777" w:rsidR="0091482C" w:rsidRDefault="0091482C"/>
    <w:p w14:paraId="53265E37" w14:textId="77777777" w:rsidR="0091482C" w:rsidRDefault="0091482C" w:rsidP="00C34155">
      <w:pPr>
        <w:tabs>
          <w:tab w:val="left" w:pos="990"/>
        </w:tabs>
        <w:ind w:left="630" w:hanging="630"/>
      </w:pPr>
      <w:r>
        <w:rPr>
          <w:b/>
        </w:rPr>
        <w:t>Grades:</w:t>
      </w:r>
      <w:r>
        <w:t xml:space="preserve">  Grades are based on a combination of homework, class assignments, labs,</w:t>
      </w:r>
      <w:r w:rsidR="00C34155">
        <w:t xml:space="preserve"> </w:t>
      </w:r>
      <w:r w:rsidR="001D4371">
        <w:t xml:space="preserve">quizzes </w:t>
      </w:r>
      <w:r w:rsidR="00C34155">
        <w:t xml:space="preserve">and tests.  There is no curve </w:t>
      </w:r>
      <w:r>
        <w:t>in my class and grades are based on a straight grading scale.  The grading scale:</w:t>
      </w:r>
    </w:p>
    <w:p w14:paraId="01F955E0" w14:textId="77777777" w:rsidR="0091482C" w:rsidRDefault="0091482C">
      <w:pPr>
        <w:ind w:left="594" w:hanging="594"/>
      </w:pPr>
    </w:p>
    <w:p w14:paraId="55602972" w14:textId="77777777" w:rsidR="0091482C" w:rsidRDefault="0091482C">
      <w:pPr>
        <w:ind w:left="594" w:hanging="594"/>
      </w:pPr>
      <w:r>
        <w:t xml:space="preserve">             </w:t>
      </w:r>
      <w:r>
        <w:tab/>
      </w:r>
      <w:r>
        <w:tab/>
      </w:r>
      <w:proofErr w:type="gramStart"/>
      <w:r>
        <w:t>A  90</w:t>
      </w:r>
      <w:proofErr w:type="gramEnd"/>
      <w:r>
        <w:t>-100%      B 80-89%      C 70-79%      D 60-69%      F &lt;60%</w:t>
      </w:r>
    </w:p>
    <w:p w14:paraId="6522E7A9" w14:textId="77777777" w:rsidR="001D4371" w:rsidRDefault="001D4371">
      <w:pPr>
        <w:ind w:left="594" w:hanging="594"/>
      </w:pPr>
    </w:p>
    <w:p w14:paraId="071E28CC" w14:textId="77777777" w:rsidR="001D4371" w:rsidRDefault="001D4371">
      <w:pPr>
        <w:ind w:left="594" w:hanging="594"/>
      </w:pPr>
      <w:r>
        <w:tab/>
        <w:t>Your overall semester grade will be based on the following class weighting:</w:t>
      </w:r>
    </w:p>
    <w:p w14:paraId="2B0FCAE4" w14:textId="77777777" w:rsidR="001D4371" w:rsidRDefault="001D4371">
      <w:pPr>
        <w:ind w:left="594" w:hanging="594"/>
      </w:pPr>
    </w:p>
    <w:tbl>
      <w:tblPr>
        <w:tblW w:w="0" w:type="auto"/>
        <w:tblInd w:w="5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74"/>
        <w:gridCol w:w="5248"/>
      </w:tblGrid>
      <w:tr w:rsidR="001D4371" w14:paraId="798A083D" w14:textId="77777777" w:rsidTr="007D39E5">
        <w:tc>
          <w:tcPr>
            <w:tcW w:w="5508" w:type="dxa"/>
            <w:shd w:val="clear" w:color="auto" w:fill="auto"/>
          </w:tcPr>
          <w:p w14:paraId="17E749D3" w14:textId="77777777" w:rsidR="001D4371" w:rsidRPr="007D39E5" w:rsidRDefault="001D4371" w:rsidP="007D39E5">
            <w:pPr>
              <w:jc w:val="center"/>
              <w:rPr>
                <w:sz w:val="44"/>
                <w:szCs w:val="44"/>
              </w:rPr>
            </w:pPr>
            <w:r w:rsidRPr="007D39E5">
              <w:rPr>
                <w:sz w:val="44"/>
                <w:szCs w:val="44"/>
              </w:rPr>
              <w:t>75%</w:t>
            </w:r>
          </w:p>
          <w:p w14:paraId="1F07D196" w14:textId="77777777" w:rsidR="001D4371" w:rsidRPr="007D39E5" w:rsidRDefault="001D4371" w:rsidP="007D39E5">
            <w:pPr>
              <w:jc w:val="center"/>
              <w:rPr>
                <w:sz w:val="40"/>
                <w:szCs w:val="40"/>
              </w:rPr>
            </w:pPr>
            <w:r w:rsidRPr="007D39E5">
              <w:rPr>
                <w:sz w:val="40"/>
                <w:szCs w:val="40"/>
              </w:rPr>
              <w:t>Tests, Quizzes, Lab Reports</w:t>
            </w:r>
          </w:p>
        </w:tc>
        <w:tc>
          <w:tcPr>
            <w:tcW w:w="5508" w:type="dxa"/>
            <w:shd w:val="clear" w:color="auto" w:fill="auto"/>
          </w:tcPr>
          <w:p w14:paraId="0A00283C" w14:textId="77777777" w:rsidR="001D4371" w:rsidRPr="007D39E5" w:rsidRDefault="001D4371" w:rsidP="007D39E5">
            <w:pPr>
              <w:jc w:val="center"/>
              <w:rPr>
                <w:sz w:val="44"/>
                <w:szCs w:val="44"/>
              </w:rPr>
            </w:pPr>
            <w:r w:rsidRPr="007D39E5">
              <w:rPr>
                <w:sz w:val="44"/>
                <w:szCs w:val="44"/>
              </w:rPr>
              <w:t>25%</w:t>
            </w:r>
          </w:p>
          <w:p w14:paraId="431436E0" w14:textId="77777777" w:rsidR="001D4371" w:rsidRPr="007D39E5" w:rsidRDefault="00B91D44" w:rsidP="007D39E5">
            <w:pPr>
              <w:jc w:val="center"/>
              <w:rPr>
                <w:sz w:val="44"/>
                <w:szCs w:val="44"/>
              </w:rPr>
            </w:pPr>
            <w:r w:rsidRPr="007D39E5">
              <w:rPr>
                <w:sz w:val="44"/>
                <w:szCs w:val="44"/>
              </w:rPr>
              <w:t>Class Work &amp; Participation</w:t>
            </w:r>
          </w:p>
        </w:tc>
      </w:tr>
    </w:tbl>
    <w:p w14:paraId="3F6AF655" w14:textId="77777777" w:rsidR="001D4371" w:rsidRDefault="001D4371">
      <w:pPr>
        <w:ind w:left="594" w:hanging="594"/>
      </w:pPr>
    </w:p>
    <w:p w14:paraId="0579038F" w14:textId="77777777" w:rsidR="001D4371" w:rsidRDefault="001D4371">
      <w:pPr>
        <w:ind w:left="594" w:hanging="594"/>
      </w:pPr>
    </w:p>
    <w:p w14:paraId="0E8A2EEA" w14:textId="77777777" w:rsidR="001D4371" w:rsidRDefault="001D4371">
      <w:pPr>
        <w:ind w:left="594" w:hanging="594"/>
      </w:pPr>
      <w:r>
        <w:tab/>
      </w:r>
    </w:p>
    <w:p w14:paraId="66366FB1" w14:textId="77777777" w:rsidR="0091482C" w:rsidRDefault="0091482C">
      <w:pPr>
        <w:ind w:left="594" w:hanging="594"/>
      </w:pPr>
    </w:p>
    <w:p w14:paraId="5167CB57" w14:textId="77777777" w:rsidR="0091482C" w:rsidRDefault="0091482C">
      <w:pPr>
        <w:ind w:left="2277" w:hanging="2277"/>
      </w:pPr>
      <w:r>
        <w:rPr>
          <w:b/>
        </w:rPr>
        <w:lastRenderedPageBreak/>
        <w:t>Make-up:</w:t>
      </w:r>
      <w:r>
        <w:t xml:space="preserve">  EXCUSED ABSENCES:  In order for an absence to be excused the parent/guardian must notify the school with in 48 hours after the day of absence.   It is the </w:t>
      </w:r>
      <w:r>
        <w:rPr>
          <w:u w:val="single"/>
        </w:rPr>
        <w:t>student’s</w:t>
      </w:r>
      <w:r>
        <w:t xml:space="preserve"> responsibility to find out what make-up work they have if they missed a day of class.  The student usually needs to come in on his or her own time at lunch.  Not all work can be made-up so some alternate assignment may be given.  Students have as many days to complete their make-</w:t>
      </w:r>
      <w:proofErr w:type="gramStart"/>
      <w:r>
        <w:t>up</w:t>
      </w:r>
      <w:proofErr w:type="gramEnd"/>
      <w:r>
        <w:t xml:space="preserve"> as they were absent plus one day.</w:t>
      </w:r>
    </w:p>
    <w:p w14:paraId="15F0B3FB" w14:textId="77777777" w:rsidR="0091482C" w:rsidRDefault="0091482C" w:rsidP="0091482C">
      <w:pPr>
        <w:ind w:left="2250" w:hanging="1161"/>
      </w:pPr>
      <w:r>
        <w:t>UNEXCUSED ABSENCES:  If an absence is unexcus</w:t>
      </w:r>
      <w:r w:rsidR="00B91D44">
        <w:t>ed the student will receive a 0</w:t>
      </w:r>
      <w:r>
        <w:t>% any work that is due that day.</w:t>
      </w:r>
    </w:p>
    <w:p w14:paraId="4E3562D3" w14:textId="77777777" w:rsidR="0091482C" w:rsidRDefault="0091482C" w:rsidP="0091482C">
      <w:pPr>
        <w:ind w:left="2250" w:hanging="1161"/>
      </w:pPr>
      <w:r>
        <w:t>TEST MAKE-UP:  Test must be made up within 2 days upon their return to school or the student will receive a zero for the test.  If the absence is unexcu</w:t>
      </w:r>
      <w:r w:rsidR="00B91D44">
        <w:t>sed the student will receive a 0%</w:t>
      </w:r>
      <w:r>
        <w:t>.  Students are made well aware of test dates and are expected to be in class for the test.</w:t>
      </w:r>
    </w:p>
    <w:p w14:paraId="711D0CCB" w14:textId="77777777" w:rsidR="0091482C" w:rsidRDefault="0091482C">
      <w:pPr>
        <w:ind w:left="594" w:hanging="594"/>
      </w:pPr>
    </w:p>
    <w:p w14:paraId="0280C747" w14:textId="77777777" w:rsidR="0091482C" w:rsidRDefault="0091482C" w:rsidP="0091482C">
      <w:pPr>
        <w:ind w:left="630" w:hanging="630"/>
      </w:pPr>
      <w:r>
        <w:rPr>
          <w:b/>
        </w:rPr>
        <w:t xml:space="preserve">Absences:  </w:t>
      </w:r>
      <w:r>
        <w:t>It is vital that the student attends class.  This class is designed to be project based.  The vast majority of work and grades received are based on projects done in and out of class.  If the student is not in class it will become very difficult to catch up due to the nature of the class.</w:t>
      </w:r>
    </w:p>
    <w:p w14:paraId="2169A844" w14:textId="77777777" w:rsidR="0091482C" w:rsidRDefault="0091482C">
      <w:pPr>
        <w:ind w:left="1089" w:hanging="1089"/>
      </w:pPr>
    </w:p>
    <w:p w14:paraId="6D68F864" w14:textId="77777777" w:rsidR="0091482C" w:rsidRDefault="0091482C" w:rsidP="0091482C">
      <w:pPr>
        <w:ind w:left="630" w:hanging="630"/>
      </w:pPr>
      <w:r>
        <w:rPr>
          <w:b/>
        </w:rPr>
        <w:t>Tardy Policy:</w:t>
      </w:r>
      <w:r>
        <w:t xml:space="preserve"> To avoid being tardy you must be </w:t>
      </w:r>
      <w:r w:rsidRPr="00B91D44">
        <w:rPr>
          <w:b/>
        </w:rPr>
        <w:t xml:space="preserve">in your seat </w:t>
      </w:r>
      <w:r w:rsidR="00B91D44" w:rsidRPr="00B91D44">
        <w:rPr>
          <w:b/>
        </w:rPr>
        <w:t>&amp; prepared</w:t>
      </w:r>
      <w:r w:rsidR="00B91D44">
        <w:t xml:space="preserve"> </w:t>
      </w:r>
      <w:r>
        <w:t xml:space="preserve">when the bell rings.  Students will receive a max of 3 </w:t>
      </w:r>
      <w:proofErr w:type="spellStart"/>
      <w:r>
        <w:t>tardies</w:t>
      </w:r>
      <w:proofErr w:type="spellEnd"/>
      <w:r>
        <w:t xml:space="preserve"> </w:t>
      </w:r>
      <w:r w:rsidR="00B91D44">
        <w:t xml:space="preserve">for the semester </w:t>
      </w:r>
      <w:r>
        <w:t>with no penalty on class work.  The 4</w:t>
      </w:r>
      <w:r w:rsidRPr="000D0C86">
        <w:rPr>
          <w:vertAlign w:val="superscript"/>
        </w:rPr>
        <w:t>th</w:t>
      </w:r>
      <w:r w:rsidR="00B91D44">
        <w:t xml:space="preserve"> tardy and beyond will result in a 50</w:t>
      </w:r>
      <w:r>
        <w:t>% automatic reduction o</w:t>
      </w:r>
      <w:r w:rsidR="00B91D44">
        <w:t>n any class work that day.</w:t>
      </w:r>
    </w:p>
    <w:p w14:paraId="6F0E144E" w14:textId="77777777" w:rsidR="0091482C" w:rsidRPr="00B91D44" w:rsidRDefault="0091482C">
      <w:r>
        <w:tab/>
      </w:r>
    </w:p>
    <w:p w14:paraId="0A2DD778" w14:textId="77777777" w:rsidR="0091482C" w:rsidRDefault="0091482C">
      <w:bookmarkStart w:id="0" w:name="_GoBack"/>
      <w:bookmarkEnd w:id="0"/>
    </w:p>
    <w:p w14:paraId="1BAFD610" w14:textId="77777777" w:rsidR="0091482C" w:rsidRDefault="0091482C"/>
    <w:p w14:paraId="43B3D185" w14:textId="77777777" w:rsidR="0091482C" w:rsidRDefault="0091482C"/>
    <w:p w14:paraId="6479AD83" w14:textId="77777777" w:rsidR="0091482C" w:rsidRDefault="0091482C"/>
    <w:p w14:paraId="2B025E65" w14:textId="77777777" w:rsidR="0091482C" w:rsidRDefault="0091482C"/>
    <w:p w14:paraId="14EC206F" w14:textId="77777777" w:rsidR="0091482C" w:rsidRPr="00334394" w:rsidRDefault="0091482C"/>
    <w:p w14:paraId="41A510B3" w14:textId="77777777" w:rsidR="0091482C" w:rsidRDefault="0091482C">
      <w:r>
        <w:tab/>
        <w:t>_________________________</w:t>
      </w:r>
      <w:r>
        <w:tab/>
      </w:r>
      <w:r>
        <w:tab/>
      </w:r>
      <w:r>
        <w:tab/>
      </w:r>
      <w:r>
        <w:tab/>
        <w:t>___________________________</w:t>
      </w:r>
    </w:p>
    <w:p w14:paraId="747E7CB7" w14:textId="77777777" w:rsidR="0091482C" w:rsidRDefault="0091482C">
      <w:pPr>
        <w:rPr>
          <w:u w:val="single"/>
        </w:rPr>
      </w:pPr>
      <w:r>
        <w:tab/>
      </w:r>
      <w:r>
        <w:tab/>
        <w:t>Parent signature</w:t>
      </w:r>
      <w:r>
        <w:tab/>
      </w:r>
      <w:r>
        <w:tab/>
      </w:r>
      <w:r>
        <w:tab/>
      </w:r>
      <w:r>
        <w:tab/>
      </w:r>
      <w:r>
        <w:tab/>
      </w:r>
      <w:r>
        <w:tab/>
        <w:t>Student Signature</w:t>
      </w:r>
    </w:p>
    <w:sectPr w:rsidR="0091482C" w:rsidSect="0091482C">
      <w:pgSz w:w="12240" w:h="15840"/>
      <w:pgMar w:top="576" w:right="720" w:bottom="576" w:left="720" w:header="720" w:footer="720" w:gutter="0"/>
      <w:cols w:space="720"/>
      <w:docGrid w:linePitch="26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Times">
    <w:panose1 w:val="02000500000000000000"/>
    <w:charset w:val="00"/>
    <w:family w:val="auto"/>
    <w:pitch w:val="variable"/>
    <w:sig w:usb0="00000003" w:usb1="00000000" w:usb2="00000000" w:usb3="00000000" w:csb0="00000001" w:csb1="00000000"/>
  </w:font>
  <w:font w:name="Lucida Grande">
    <w:panose1 w:val="020B0600040502020204"/>
    <w:charset w:val="00"/>
    <w:family w:val="auto"/>
    <w:pitch w:val="variable"/>
    <w:sig w:usb0="E1000AEF" w:usb1="5000A1FF" w:usb2="00000000" w:usb3="00000000" w:csb0="000001BF" w:csb1="00000000"/>
  </w:font>
  <w:font w:name="Arial">
    <w:panose1 w:val="020B0604020202020204"/>
    <w:charset w:val="00"/>
    <w:family w:val="auto"/>
    <w:pitch w:val="variable"/>
    <w:sig w:usb0="00000003" w:usb1="00000000" w:usb2="00000000" w:usb3="00000000" w:csb0="00000001" w:csb1="00000000"/>
  </w:font>
  <w:font w:name="ＭＳ ゴシック">
    <w:panose1 w:val="00000000000000000000"/>
    <w:charset w:val="80"/>
    <w:family w:val="modern"/>
    <w:notTrueType/>
    <w:pitch w:val="fixed"/>
    <w:sig w:usb0="00000001" w:usb1="08070000" w:usb2="00000010" w:usb3="00000000" w:csb0="00020000" w:csb1="00000000"/>
  </w:font>
  <w:font w:name="Calibri">
    <w:panose1 w:val="020F0502020204030204"/>
    <w:charset w:val="00"/>
    <w:family w:val="auto"/>
    <w:pitch w:val="variable"/>
    <w:sig w:usb0="00000003" w:usb1="00000000" w:usb2="00000000" w:usb3="00000000" w:csb0="00000001" w:csb1="00000000"/>
  </w:font>
  <w:font w:name="ＭＳ 明朝">
    <w:panose1 w:val="00000000000000000000"/>
    <w:charset w:val="80"/>
    <w:family w:val="roman"/>
    <w:notTrueType/>
    <w:pitch w:val="fixed"/>
    <w:sig w:usb0="00000001" w:usb1="08070000" w:usb2="00000010" w:usb3="00000000" w:csb0="00020000" w:csb1="00000000"/>
  </w:font>
  <w:font w:name="Cambria">
    <w:panose1 w:val="02040503050406030204"/>
    <w:charset w:val="00"/>
    <w:family w:val="auto"/>
    <w:pitch w:val="variable"/>
    <w:sig w:usb0="00000003" w:usb1="00000000" w:usb2="00000000" w:usb3="00000000" w:csb0="00000001"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singleLevel"/>
    <w:tmpl w:val="000F0409"/>
    <w:lvl w:ilvl="0">
      <w:start w:val="1"/>
      <w:numFmt w:val="decimal"/>
      <w:lvlText w:val="%1."/>
      <w:lvlJc w:val="left"/>
      <w:pPr>
        <w:tabs>
          <w:tab w:val="num" w:pos="360"/>
        </w:tabs>
        <w:ind w:left="360" w:hanging="360"/>
      </w:pPr>
    </w:lvl>
  </w:abstractNum>
  <w:abstractNum w:abstractNumId="1">
    <w:nsid w:val="00000002"/>
    <w:multiLevelType w:val="singleLevel"/>
    <w:tmpl w:val="00000000"/>
    <w:lvl w:ilvl="0">
      <w:start w:val="1"/>
      <w:numFmt w:val="decimal"/>
      <w:lvlText w:val="%1)"/>
      <w:lvlJc w:val="left"/>
      <w:pPr>
        <w:tabs>
          <w:tab w:val="num" w:pos="2520"/>
        </w:tabs>
        <w:ind w:left="2520" w:hanging="360"/>
      </w:pPr>
      <w:rPr>
        <w:rFonts w:hint="default"/>
      </w:rPr>
    </w:lvl>
  </w:abstractNum>
  <w:abstractNum w:abstractNumId="2">
    <w:nsid w:val="00000003"/>
    <w:multiLevelType w:val="singleLevel"/>
    <w:tmpl w:val="00000000"/>
    <w:lvl w:ilvl="0">
      <w:start w:val="1"/>
      <w:numFmt w:val="bullet"/>
      <w:lvlText w:val=""/>
      <w:lvlJc w:val="left"/>
      <w:pPr>
        <w:tabs>
          <w:tab w:val="num" w:pos="2940"/>
        </w:tabs>
        <w:ind w:left="2940" w:hanging="360"/>
      </w:pPr>
      <w:rPr>
        <w:rFonts w:ascii="Wingdings" w:hAnsi="Wingdings" w:hint="default"/>
      </w:rPr>
    </w:lvl>
  </w:abstractNum>
  <w:abstractNum w:abstractNumId="3">
    <w:nsid w:val="00000004"/>
    <w:multiLevelType w:val="singleLevel"/>
    <w:tmpl w:val="00000000"/>
    <w:lvl w:ilvl="0">
      <w:start w:val="2"/>
      <w:numFmt w:val="decimal"/>
      <w:lvlText w:val=""/>
      <w:lvlJc w:val="left"/>
      <w:pPr>
        <w:tabs>
          <w:tab w:val="num" w:pos="360"/>
        </w:tabs>
        <w:ind w:left="360" w:hanging="360"/>
      </w:pPr>
      <w:rPr>
        <w:rFonts w:ascii="Times New Roman" w:hAnsi="Times New Roman" w:hint="default"/>
      </w:rPr>
    </w:lvl>
  </w:abstractNum>
  <w:abstractNum w:abstractNumId="4">
    <w:nsid w:val="00000009"/>
    <w:multiLevelType w:val="singleLevel"/>
    <w:tmpl w:val="00000000"/>
    <w:lvl w:ilvl="0">
      <w:start w:val="7"/>
      <w:numFmt w:val="decimal"/>
      <w:lvlText w:val=""/>
      <w:lvlJc w:val="left"/>
      <w:pPr>
        <w:tabs>
          <w:tab w:val="num" w:pos="360"/>
        </w:tabs>
        <w:ind w:left="360" w:hanging="360"/>
      </w:pPr>
      <w:rPr>
        <w:rFonts w:hint="default"/>
      </w:rPr>
    </w:lvl>
  </w:abstractNum>
  <w:abstractNum w:abstractNumId="5">
    <w:nsid w:val="00000013"/>
    <w:multiLevelType w:val="singleLevel"/>
    <w:tmpl w:val="00000000"/>
    <w:lvl w:ilvl="0">
      <w:start w:val="2"/>
      <w:numFmt w:val="decimal"/>
      <w:lvlText w:val="%1)"/>
      <w:lvlJc w:val="left"/>
      <w:pPr>
        <w:tabs>
          <w:tab w:val="num" w:pos="1440"/>
        </w:tabs>
        <w:ind w:left="1440" w:hanging="360"/>
      </w:pPr>
      <w:rPr>
        <w:rFonts w:hint="default"/>
      </w:rPr>
    </w:lvl>
  </w:abstractNum>
  <w:num w:numId="1">
    <w:abstractNumId w:val="0"/>
  </w:num>
  <w:num w:numId="2">
    <w:abstractNumId w:val="1"/>
  </w:num>
  <w:num w:numId="3">
    <w:abstractNumId w:val="2"/>
  </w:num>
  <w:num w:numId="4">
    <w:abstractNumId w:val="0"/>
  </w:num>
  <w:num w:numId="5">
    <w:abstractNumId w:val="1"/>
  </w:num>
  <w:num w:numId="6">
    <w:abstractNumId w:val="0"/>
  </w:num>
  <w:num w:numId="7">
    <w:abstractNumId w:val="1"/>
  </w:num>
  <w:num w:numId="8">
    <w:abstractNumId w:val="2"/>
  </w:num>
  <w:num w:numId="9">
    <w:abstractNumId w:val="3"/>
  </w:num>
  <w:num w:numId="10">
    <w:abstractNumId w:val="4"/>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drawingGridHorizontalSpacing w:val="99"/>
  <w:drawingGridVerticalSpacing w:val="269"/>
  <w:displayHorizontalDrawingGridEvery w:val="0"/>
  <w:noPunctuationKerning/>
  <w:characterSpacingControl w:val="doNotCompress"/>
  <w:doNotValidateAgainstSchema/>
  <w:doNotDemarcateInvalidXml/>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30CB2"/>
    <w:rsid w:val="001D4371"/>
    <w:rsid w:val="002565DC"/>
    <w:rsid w:val="002F603F"/>
    <w:rsid w:val="00381E1B"/>
    <w:rsid w:val="004E0364"/>
    <w:rsid w:val="00630CB2"/>
    <w:rsid w:val="006F5065"/>
    <w:rsid w:val="007B0BE0"/>
    <w:rsid w:val="007D39E5"/>
    <w:rsid w:val="0091482C"/>
    <w:rsid w:val="00A765D3"/>
    <w:rsid w:val="00AE55A5"/>
    <w:rsid w:val="00B91D44"/>
    <w:rsid w:val="00C34155"/>
  </w:rsids>
  <m:mathPr>
    <m:mathFont m:val="Cambria Math"/>
    <m:brkBin m:val="before"/>
    <m:brkBinSub m:val="--"/>
    <m:smallFrac m:val="0"/>
    <m:dispDef m:val="0"/>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oNotEmbedSmartTags/>
  <w:decimalSymbol w:val="."/>
  <w:listSeparator w:val=","/>
  <w14:docId w14:val="5269A965"/>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u w:val="single"/>
    </w:rPr>
  </w:style>
  <w:style w:type="paragraph" w:styleId="BodyTextIndent">
    <w:name w:val="Body Text Indent"/>
    <w:basedOn w:val="Normal"/>
    <w:pPr>
      <w:ind w:left="1440" w:firstLine="720"/>
    </w:pPr>
    <w:rPr>
      <w:rFonts w:eastAsia="Times"/>
    </w:rPr>
  </w:style>
  <w:style w:type="paragraph" w:styleId="BodyTextIndent2">
    <w:name w:val="Body Text Indent 2"/>
    <w:basedOn w:val="Normal"/>
    <w:pPr>
      <w:ind w:left="2475" w:hanging="315"/>
    </w:pPr>
  </w:style>
  <w:style w:type="paragraph" w:styleId="BodyTextIndent3">
    <w:name w:val="Body Text Indent 3"/>
    <w:basedOn w:val="Normal"/>
    <w:pPr>
      <w:ind w:left="1386" w:hanging="297"/>
    </w:pPr>
  </w:style>
  <w:style w:type="paragraph" w:styleId="BalloonText">
    <w:name w:val="Balloon Text"/>
    <w:basedOn w:val="Normal"/>
    <w:semiHidden/>
    <w:rsid w:val="00735AEB"/>
    <w:rPr>
      <w:rFonts w:ascii="Lucida Grande" w:hAnsi="Lucida Grande"/>
      <w:sz w:val="18"/>
      <w:szCs w:val="18"/>
    </w:rPr>
  </w:style>
  <w:style w:type="character" w:styleId="Hyperlink">
    <w:name w:val="Hyperlink"/>
    <w:uiPriority w:val="99"/>
    <w:semiHidden/>
    <w:unhideWhenUsed/>
    <w:rsid w:val="002B448B"/>
    <w:rPr>
      <w:color w:val="0000FF"/>
      <w:u w:val="single"/>
    </w:rPr>
  </w:style>
  <w:style w:type="table" w:styleId="TableGrid">
    <w:name w:val="Table Grid"/>
    <w:basedOn w:val="TableNormal"/>
    <w:uiPriority w:val="59"/>
    <w:rsid w:val="001D437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u w:val="single"/>
    </w:rPr>
  </w:style>
  <w:style w:type="paragraph" w:styleId="BodyTextIndent">
    <w:name w:val="Body Text Indent"/>
    <w:basedOn w:val="Normal"/>
    <w:pPr>
      <w:ind w:left="1440" w:firstLine="720"/>
    </w:pPr>
    <w:rPr>
      <w:rFonts w:eastAsia="Times"/>
    </w:rPr>
  </w:style>
  <w:style w:type="paragraph" w:styleId="BodyTextIndent2">
    <w:name w:val="Body Text Indent 2"/>
    <w:basedOn w:val="Normal"/>
    <w:pPr>
      <w:ind w:left="2475" w:hanging="315"/>
    </w:pPr>
  </w:style>
  <w:style w:type="paragraph" w:styleId="BodyTextIndent3">
    <w:name w:val="Body Text Indent 3"/>
    <w:basedOn w:val="Normal"/>
    <w:pPr>
      <w:ind w:left="1386" w:hanging="297"/>
    </w:pPr>
  </w:style>
  <w:style w:type="paragraph" w:styleId="BalloonText">
    <w:name w:val="Balloon Text"/>
    <w:basedOn w:val="Normal"/>
    <w:semiHidden/>
    <w:rsid w:val="00735AEB"/>
    <w:rPr>
      <w:rFonts w:ascii="Lucida Grande" w:hAnsi="Lucida Grande"/>
      <w:sz w:val="18"/>
      <w:szCs w:val="18"/>
    </w:rPr>
  </w:style>
  <w:style w:type="character" w:styleId="Hyperlink">
    <w:name w:val="Hyperlink"/>
    <w:uiPriority w:val="99"/>
    <w:semiHidden/>
    <w:unhideWhenUsed/>
    <w:rsid w:val="002B448B"/>
    <w:rPr>
      <w:color w:val="0000FF"/>
      <w:u w:val="single"/>
    </w:rPr>
  </w:style>
  <w:style w:type="table" w:styleId="TableGrid">
    <w:name w:val="Table Grid"/>
    <w:basedOn w:val="TableNormal"/>
    <w:uiPriority w:val="59"/>
    <w:rsid w:val="001D437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hyperlink" Target="mailto:Scott_Thomas@dpsk12.org" TargetMode="External"/><Relationship Id="rId7" Type="http://schemas.openxmlformats.org/officeDocument/2006/relationships/hyperlink" Target="http://tj-thomas.wikispaces.com" TargetMode="External"/><Relationship Id="rId8" Type="http://schemas.openxmlformats.org/officeDocument/2006/relationships/fontTable" Target="fontTable.xml"/><Relationship Id="rId9"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2</Pages>
  <Words>640</Words>
  <Characters>3649</Characters>
  <Application>Microsoft Macintosh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Course Expectations: Biology 1 &amp; 2</vt:lpstr>
    </vt:vector>
  </TitlesOfParts>
  <Company/>
  <LinksUpToDate>false</LinksUpToDate>
  <CharactersWithSpaces>4281</CharactersWithSpaces>
  <SharedDoc>false</SharedDoc>
  <HLinks>
    <vt:vector size="12" baseType="variant">
      <vt:variant>
        <vt:i4>3014745</vt:i4>
      </vt:variant>
      <vt:variant>
        <vt:i4>3</vt:i4>
      </vt:variant>
      <vt:variant>
        <vt:i4>0</vt:i4>
      </vt:variant>
      <vt:variant>
        <vt:i4>5</vt:i4>
      </vt:variant>
      <vt:variant>
        <vt:lpwstr>http://tj-thomas.wikispaces.com</vt:lpwstr>
      </vt:variant>
      <vt:variant>
        <vt:lpwstr/>
      </vt:variant>
      <vt:variant>
        <vt:i4>1114126</vt:i4>
      </vt:variant>
      <vt:variant>
        <vt:i4>0</vt:i4>
      </vt:variant>
      <vt:variant>
        <vt:i4>0</vt:i4>
      </vt:variant>
      <vt:variant>
        <vt:i4>5</vt:i4>
      </vt:variant>
      <vt:variant>
        <vt:lpwstr>mailto:Scott_Thomas@dpsk12.org</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Course Expectations: Biology 1 &amp; 2</dc:title>
  <dc:subject/>
  <dc:creator>Scott Thomas</dc:creator>
  <cp:keywords/>
  <dc:description/>
  <cp:lastModifiedBy>Scott Thomas</cp:lastModifiedBy>
  <cp:revision>3</cp:revision>
  <cp:lastPrinted>2012-08-21T19:49:00Z</cp:lastPrinted>
  <dcterms:created xsi:type="dcterms:W3CDTF">2012-12-19T17:20:00Z</dcterms:created>
  <dcterms:modified xsi:type="dcterms:W3CDTF">2013-08-14T20:05:00Z</dcterms:modified>
</cp:coreProperties>
</file>